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5F033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5F033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F033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F033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D96E60">
                    <w:rPr>
                      <w:i/>
                      <w:sz w:val="32"/>
                      <w:szCs w:val="32"/>
                      <w:u w:val="single"/>
                    </w:rPr>
                    <w:t>Кутузова, 62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D96E60" w:rsidRPr="00D96E60">
                    <w:rPr>
                      <w:i/>
                      <w:sz w:val="32"/>
                      <w:szCs w:val="32"/>
                      <w:u w:val="single"/>
                    </w:rPr>
                    <w:t>23:21:0401001:1529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F033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A81198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F033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7B1E4B">
                    <w:rPr>
                      <w:b/>
                      <w:i/>
                      <w:sz w:val="32"/>
                      <w:szCs w:val="32"/>
                      <w:u w:val="single"/>
                    </w:rPr>
                    <w:t>1820 03</w:t>
                  </w:r>
                  <w:r w:rsidR="00A81198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5F033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5F0334" w:rsidP="00E73CFD">
      <w:pPr>
        <w:rPr>
          <w:i/>
          <w:sz w:val="32"/>
          <w:szCs w:val="32"/>
        </w:rPr>
      </w:pPr>
      <w:r w:rsidRPr="005F0334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5F0334" w:rsidP="0036065F">
      <w:pPr>
        <w:rPr>
          <w:i/>
          <w:sz w:val="32"/>
          <w:szCs w:val="32"/>
        </w:rPr>
      </w:pPr>
      <w:r w:rsidRPr="005F0334">
        <w:rPr>
          <w:noProof/>
          <w:sz w:val="28"/>
          <w:szCs w:val="28"/>
        </w:rPr>
        <w:lastRenderedPageBreak/>
        <w:pict>
          <v:rect id="_x0000_s1081" style="position:absolute;margin-left:-32.35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A81198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0830AA" w:rsidRDefault="000830AA" w:rsidP="00702A2F">
      <w:pPr>
        <w:ind w:firstLine="709"/>
        <w:rPr>
          <w:sz w:val="28"/>
          <w:szCs w:val="28"/>
        </w:rPr>
      </w:pPr>
      <w:bookmarkStart w:id="0" w:name="_GoBack"/>
      <w:bookmarkEnd w:id="0"/>
    </w:p>
    <w:p w:rsidR="00230677" w:rsidRDefault="00230677" w:rsidP="00702A2F">
      <w:pPr>
        <w:ind w:firstLine="709"/>
        <w:rPr>
          <w:sz w:val="28"/>
          <w:szCs w:val="28"/>
        </w:rPr>
      </w:pP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A96DDC" w:rsidRDefault="005F0334" w:rsidP="0065536D">
      <w:pPr>
        <w:tabs>
          <w:tab w:val="left" w:pos="5910"/>
        </w:tabs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181" style="position:absolute;margin-left:134.25pt;margin-top:8.65pt;width:287.25pt;height:41.25pt;z-index:251659776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D96E60">
        <w:rPr>
          <w:noProof/>
          <w:sz w:val="28"/>
          <w:szCs w:val="28"/>
        </w:rPr>
        <w:drawing>
          <wp:anchor distT="0" distB="0" distL="114300" distR="114300" simplePos="0" relativeHeight="251729408" behindDoc="1" locked="0" layoutInCell="1" allowOverlap="1">
            <wp:simplePos x="0" y="0"/>
            <wp:positionH relativeFrom="column">
              <wp:posOffset>2822</wp:posOffset>
            </wp:positionH>
            <wp:positionV relativeFrom="paragraph">
              <wp:posOffset>110067</wp:posOffset>
            </wp:positionV>
            <wp:extent cx="6404328" cy="8026400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802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4543">
        <w:rPr>
          <w:sz w:val="28"/>
          <w:szCs w:val="28"/>
        </w:rPr>
        <w:tab/>
      </w:r>
      <w:r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700483" w:rsidP="00E73CFD">
      <w:pPr>
        <w:rPr>
          <w:sz w:val="28"/>
          <w:szCs w:val="28"/>
        </w:rPr>
      </w:pPr>
      <w:r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5F033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62.45pt;margin-top:11.3pt;width:259.55pt;height:343.2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5F0334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-18.75pt;margin-top:10.25pt;width:390.55pt;height:61.35pt;z-index:251672064">
            <v:textbox style="mso-next-textbox:#_x0000_s1323"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090A8F" w:rsidP="001D4B71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45340"/>
                        <wp:effectExtent l="19050" t="0" r="0" b="0"/>
                        <wp:docPr id="8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453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5F033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5F033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 style="mso-next-textbox:#_x0000_s1186"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5F033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pt;margin-top:11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5F033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D96E60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0432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143933</wp:posOffset>
            </wp:positionV>
            <wp:extent cx="6404328" cy="7958666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958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0334" w:rsidRPr="005F0334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5F0334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5F033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60.65pt;margin-top:13.45pt;width:161.6pt;height:447.15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5F033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7.05pt;width:313.5pt;height:63.1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0018" w:rsidRDefault="00280018" w:rsidP="0065536D">
                  <w:pPr>
                    <w:rPr>
                      <w:b/>
                      <w:u w:val="single"/>
                    </w:rPr>
                  </w:pPr>
                </w:p>
                <w:p w:rsidR="005A069A" w:rsidRPr="0072559C" w:rsidRDefault="00090A8F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789045" cy="290577"/>
                        <wp:effectExtent l="19050" t="0" r="1905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9045" cy="2905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5F033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5F0334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5F0334">
        <w:rPr>
          <w:noProof/>
        </w:rPr>
        <w:pict>
          <v:shape id="_x0000_s1049" type="#_x0000_t202" style="position:absolute;left:0;text-align:left;margin-left:137.25pt;margin-top:23.45pt;width:274.55pt;height:34.7pt;z-index:251653632" filled="f" stroked="f">
            <v:textbox style="mso-next-textbox:#_x0000_s1049">
              <w:txbxContent>
                <w:p w:rsidR="0076071F" w:rsidRPr="00A45AA7" w:rsidRDefault="007C0C21" w:rsidP="007C72FA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Р</w:t>
                  </w:r>
                  <w:r w:rsidR="00292823">
                    <w:rPr>
                      <w:sz w:val="24"/>
                      <w:szCs w:val="24"/>
                    </w:rPr>
                    <w:t>ассматриваем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 земельн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292823">
                    <w:rPr>
                      <w:sz w:val="24"/>
                      <w:szCs w:val="24"/>
                    </w:rPr>
                    <w:t xml:space="preserve"> участ</w:t>
                  </w:r>
                  <w:r>
                    <w:rPr>
                      <w:sz w:val="24"/>
                      <w:szCs w:val="24"/>
                    </w:rPr>
                    <w:t>о</w:t>
                  </w:r>
                  <w:r w:rsidR="00292823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A45AA7">
                    <w:rPr>
                      <w:sz w:val="24"/>
                      <w:szCs w:val="24"/>
                    </w:rPr>
                    <w:t>ориентировочно расположен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 w:rsidR="00563AC8">
                    <w:rPr>
                      <w:b/>
                      <w:sz w:val="24"/>
                      <w:szCs w:val="24"/>
                    </w:rPr>
                    <w:t>Ж-1А</w:t>
                  </w:r>
                  <w:r w:rsidR="00307CD3">
                    <w:rPr>
                      <w:b/>
                      <w:sz w:val="24"/>
                      <w:szCs w:val="24"/>
                    </w:rPr>
                    <w:t xml:space="preserve"> 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Pr="005F0334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5F0334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5F0334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5F0334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3CA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30AA"/>
    <w:rsid w:val="00084855"/>
    <w:rsid w:val="000867D4"/>
    <w:rsid w:val="00090A8F"/>
    <w:rsid w:val="000923A1"/>
    <w:rsid w:val="000A7283"/>
    <w:rsid w:val="000B0187"/>
    <w:rsid w:val="000B07CD"/>
    <w:rsid w:val="000B29B5"/>
    <w:rsid w:val="000B40A7"/>
    <w:rsid w:val="000B48DD"/>
    <w:rsid w:val="000B791C"/>
    <w:rsid w:val="000C12D5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1303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4B71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0677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07CD3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47182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41EB6"/>
    <w:rsid w:val="00550BD0"/>
    <w:rsid w:val="00553398"/>
    <w:rsid w:val="005568CB"/>
    <w:rsid w:val="005570FB"/>
    <w:rsid w:val="005578C3"/>
    <w:rsid w:val="00557B27"/>
    <w:rsid w:val="005600F3"/>
    <w:rsid w:val="00563AC8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0334"/>
    <w:rsid w:val="005F4A56"/>
    <w:rsid w:val="005F6B83"/>
    <w:rsid w:val="00601376"/>
    <w:rsid w:val="006167DF"/>
    <w:rsid w:val="00624F90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1E4B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36BA5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5B06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1198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96E60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DF37C4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2750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0D28324-8651-4A5B-B705-4E71665DAC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502</TotalTime>
  <Pages>4</Pages>
  <Words>205</Words>
  <Characters>1173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57</cp:revision>
  <cp:lastPrinted>2019-03-20T14:27:00Z</cp:lastPrinted>
  <dcterms:created xsi:type="dcterms:W3CDTF">2018-07-04T08:41:00Z</dcterms:created>
  <dcterms:modified xsi:type="dcterms:W3CDTF">2019-03-20T14:28:00Z</dcterms:modified>
</cp:coreProperties>
</file>